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7963C0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7963C0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7963C0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7963C0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BE4FB2" w:rsidRDefault="00702A2F" w:rsidP="00C255D5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>г. Новокубанск,</w:t>
                  </w:r>
                  <w:r w:rsidR="008009ED">
                    <w:rPr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867A89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proofErr w:type="gramStart"/>
                  <w:r w:rsidR="008009ED">
                    <w:rPr>
                      <w:i/>
                      <w:sz w:val="32"/>
                      <w:szCs w:val="32"/>
                      <w:u w:val="single"/>
                    </w:rPr>
                    <w:t>Казачь</w:t>
                  </w:r>
                  <w:r w:rsidR="00794715">
                    <w:rPr>
                      <w:i/>
                      <w:sz w:val="32"/>
                      <w:szCs w:val="32"/>
                      <w:u w:val="single"/>
                    </w:rPr>
                    <w:t>я</w:t>
                  </w:r>
                  <w:proofErr w:type="gramEnd"/>
                  <w:r w:rsidR="002E55E7">
                    <w:rPr>
                      <w:i/>
                      <w:sz w:val="32"/>
                      <w:szCs w:val="32"/>
                      <w:u w:val="single"/>
                    </w:rPr>
                    <w:t>, 36</w:t>
                  </w:r>
                </w:p>
                <w:p w:rsidR="002E55E7" w:rsidRDefault="00794715" w:rsidP="00C255D5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>КН 23:21:0401012:939</w:t>
                  </w:r>
                </w:p>
                <w:p w:rsidR="00D83BCF" w:rsidRDefault="00D83BCF" w:rsidP="00C255D5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</w:p>
                <w:p w:rsidR="00446409" w:rsidRDefault="00446409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7963C0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8B4EB2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7963C0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794715">
                    <w:rPr>
                      <w:b/>
                      <w:i/>
                      <w:sz w:val="32"/>
                      <w:szCs w:val="32"/>
                      <w:u w:val="single"/>
                    </w:rPr>
                    <w:t>0125</w:t>
                  </w:r>
                  <w:r w:rsidR="00943DE0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794715">
                    <w:rPr>
                      <w:b/>
                      <w:i/>
                      <w:sz w:val="32"/>
                      <w:szCs w:val="32"/>
                      <w:u w:val="single"/>
                    </w:rPr>
                    <w:t>7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7963C0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7963C0" w:rsidP="00E73CFD">
      <w:pPr>
        <w:rPr>
          <w:i/>
          <w:sz w:val="32"/>
          <w:szCs w:val="32"/>
        </w:rPr>
      </w:pPr>
      <w:r w:rsidRPr="007963C0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7963C0" w:rsidP="0036065F">
      <w:pPr>
        <w:rPr>
          <w:i/>
          <w:sz w:val="32"/>
          <w:szCs w:val="32"/>
        </w:rPr>
      </w:pPr>
      <w:r w:rsidRPr="007963C0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65536D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7963C0" w:rsidP="00AE11C3">
      <w:pPr>
        <w:tabs>
          <w:tab w:val="left" w:pos="2604"/>
        </w:tabs>
      </w:pPr>
      <w:r w:rsidRPr="007963C0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7963C0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</w:p>
    <w:p w:rsidR="00A96DDC" w:rsidRDefault="0065523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-113030</wp:posOffset>
            </wp:positionH>
            <wp:positionV relativeFrom="paragraph">
              <wp:posOffset>-4445</wp:posOffset>
            </wp:positionV>
            <wp:extent cx="657860" cy="812800"/>
            <wp:effectExtent l="19050" t="0" r="889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60" cy="81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009ED">
        <w:rPr>
          <w:noProof/>
          <w:sz w:val="28"/>
          <w:szCs w:val="28"/>
        </w:rPr>
        <w:drawing>
          <wp:anchor distT="0" distB="0" distL="114300" distR="114300" simplePos="0" relativeHeight="251743744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404328" cy="7879644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879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63C0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794715" w:rsidP="00CA7221">
      <w:pPr>
        <w:tabs>
          <w:tab w:val="left" w:pos="2880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182.45pt;margin-top:10.05pt;width:339.55pt;height:424.95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7963C0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14pt;width:390.55pt;height:89.8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14770A" w:rsidRDefault="002E55E7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4767580" cy="361066"/>
                        <wp:effectExtent l="19050" t="0" r="0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610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09ED" w:rsidRDefault="008009ED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4767580" cy="398462"/>
                        <wp:effectExtent l="19050" t="0" r="0" b="0"/>
                        <wp:docPr id="2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9846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F1207" w:rsidRDefault="00794715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4767580" cy="162388"/>
                        <wp:effectExtent l="19050" t="0" r="0" b="0"/>
                        <wp:docPr id="5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1623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7963C0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7963C0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7963C0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7963C0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8009ED" w:rsidP="00E73CFD">
      <w:pPr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44768" behindDoc="1" locked="0" layoutInCell="1" allowOverlap="1">
            <wp:simplePos x="0" y="0"/>
            <wp:positionH relativeFrom="column">
              <wp:posOffset>-125095</wp:posOffset>
            </wp:positionH>
            <wp:positionV relativeFrom="paragraph">
              <wp:posOffset>109855</wp:posOffset>
            </wp:positionV>
            <wp:extent cx="6403975" cy="7856855"/>
            <wp:effectExtent l="1905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3975" cy="7856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55234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-226060</wp:posOffset>
            </wp:positionH>
            <wp:positionV relativeFrom="paragraph">
              <wp:posOffset>109855</wp:posOffset>
            </wp:positionV>
            <wp:extent cx="657860" cy="812800"/>
            <wp:effectExtent l="19050" t="0" r="889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860" cy="81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63C0" w:rsidRPr="007963C0">
        <w:rPr>
          <w:noProof/>
        </w:rPr>
        <w:pict>
          <v:rect id="_x0000_s1043" style="position:absolute;margin-left:120.75pt;margin-top:6.9pt;width:270pt;height:48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7963C0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794715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170.9pt;margin-top:7.2pt;width:251.35pt;height:453.4pt;flip:x y;z-index:251713024" o:connectortype="straight">
            <v:stroke endarrow="block"/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7963C0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1.9pt;width:346.35pt;height:100.45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2559C" w:rsidRDefault="002E55E7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3680460" cy="281940"/>
                        <wp:effectExtent l="19050" t="0" r="0" b="0"/>
                        <wp:docPr id="4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80460" cy="2819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09ED" w:rsidRDefault="008009ED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2114550" cy="276369"/>
                        <wp:effectExtent l="19050" t="0" r="0" b="0"/>
                        <wp:docPr id="3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14222" cy="27632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2E55E7">
                    <w:rPr>
                      <w:noProof/>
                    </w:rPr>
                    <w:drawing>
                      <wp:inline distT="0" distB="0" distL="0" distR="0">
                        <wp:extent cx="4206240" cy="236194"/>
                        <wp:effectExtent l="19050" t="0" r="3810" b="0"/>
                        <wp:docPr id="8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06240" cy="2361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7963C0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7963C0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7963C0">
        <w:rPr>
          <w:noProof/>
        </w:rPr>
        <w:pict>
          <v:shape id="_x0000_s1049" type="#_x0000_t202" style="position:absolute;left:0;text-align:left;margin-left:120.75pt;margin-top:13.5pt;width:291.05pt;height:44.65pt;z-index:251653632" filled="f" stroked="f">
            <v:textbox style="mso-next-textbox:#_x0000_s1049">
              <w:txbxContent>
                <w:p w:rsidR="0076071F" w:rsidRPr="00D81EFA" w:rsidRDefault="007C0C21" w:rsidP="00D81EFA">
                  <w:pPr>
                    <w:jc w:val="center"/>
                    <w:rPr>
                      <w:b/>
                      <w:sz w:val="22"/>
                      <w:szCs w:val="22"/>
                    </w:rPr>
                  </w:pPr>
                  <w:r w:rsidRPr="00D81EFA">
                    <w:rPr>
                      <w:sz w:val="22"/>
                      <w:szCs w:val="22"/>
                    </w:rPr>
                    <w:t>Р</w:t>
                  </w:r>
                  <w:r w:rsidR="00292823" w:rsidRPr="00D81EFA">
                    <w:rPr>
                      <w:sz w:val="22"/>
                      <w:szCs w:val="22"/>
                    </w:rPr>
                    <w:t>ассматриваем</w:t>
                  </w:r>
                  <w:r w:rsidRPr="00D81EFA">
                    <w:rPr>
                      <w:sz w:val="22"/>
                      <w:szCs w:val="22"/>
                    </w:rPr>
                    <w:t>ый</w:t>
                  </w:r>
                  <w:r w:rsidR="0076071F" w:rsidRPr="00D81EFA">
                    <w:rPr>
                      <w:sz w:val="22"/>
                      <w:szCs w:val="22"/>
                    </w:rPr>
                    <w:t xml:space="preserve"> земельн</w:t>
                  </w:r>
                  <w:r w:rsidRPr="00D81EFA">
                    <w:rPr>
                      <w:sz w:val="22"/>
                      <w:szCs w:val="22"/>
                    </w:rPr>
                    <w:t>ый</w:t>
                  </w:r>
                  <w:r w:rsidR="00292823" w:rsidRPr="00D81EFA">
                    <w:rPr>
                      <w:sz w:val="22"/>
                      <w:szCs w:val="22"/>
                    </w:rPr>
                    <w:t xml:space="preserve"> участ</w:t>
                  </w:r>
                  <w:r w:rsidRPr="00D81EFA">
                    <w:rPr>
                      <w:sz w:val="22"/>
                      <w:szCs w:val="22"/>
                    </w:rPr>
                    <w:t>о</w:t>
                  </w:r>
                  <w:r w:rsidR="00292823" w:rsidRPr="00D81EFA">
                    <w:rPr>
                      <w:sz w:val="22"/>
                      <w:szCs w:val="22"/>
                    </w:rPr>
                    <w:t xml:space="preserve">к </w:t>
                  </w:r>
                  <w:r w:rsidR="0076071F" w:rsidRPr="00D81EFA">
                    <w:rPr>
                      <w:sz w:val="22"/>
                      <w:szCs w:val="22"/>
                    </w:rPr>
                    <w:t>ориентировочно расположен</w:t>
                  </w:r>
                  <w:r w:rsidRPr="00D81EFA">
                    <w:rPr>
                      <w:sz w:val="22"/>
                      <w:szCs w:val="22"/>
                    </w:rPr>
                    <w:t xml:space="preserve"> </w:t>
                  </w:r>
                  <w:r w:rsidR="0076071F" w:rsidRPr="00D81EFA">
                    <w:rPr>
                      <w:sz w:val="22"/>
                      <w:szCs w:val="22"/>
                    </w:rPr>
                    <w:t xml:space="preserve">в </w:t>
                  </w:r>
                  <w:r w:rsidR="006D77AE" w:rsidRPr="00D81EFA">
                    <w:rPr>
                      <w:b/>
                      <w:sz w:val="22"/>
                      <w:szCs w:val="22"/>
                    </w:rPr>
                    <w:t xml:space="preserve">зоне </w:t>
                  </w:r>
                  <w:r w:rsidR="002E55E7">
                    <w:rPr>
                      <w:b/>
                      <w:sz w:val="22"/>
                      <w:szCs w:val="22"/>
                    </w:rPr>
                    <w:t>ОД-1</w:t>
                  </w:r>
                  <w:r w:rsidR="008009ED">
                    <w:rPr>
                      <w:b/>
                      <w:sz w:val="22"/>
                      <w:szCs w:val="22"/>
                    </w:rPr>
                    <w:t>, в границе 3 пояса водозабора</w:t>
                  </w:r>
                  <w:r w:rsidR="002E55E7">
                    <w:rPr>
                      <w:b/>
                      <w:sz w:val="22"/>
                      <w:szCs w:val="22"/>
                    </w:rPr>
                    <w:t xml:space="preserve">, </w:t>
                  </w:r>
                  <w:r w:rsidR="0095024F">
                    <w:rPr>
                      <w:b/>
                      <w:sz w:val="22"/>
                      <w:szCs w:val="22"/>
                    </w:rPr>
                    <w:t xml:space="preserve">частично </w:t>
                  </w:r>
                  <w:r w:rsidR="002E55E7">
                    <w:rPr>
                      <w:b/>
                      <w:sz w:val="22"/>
                      <w:szCs w:val="22"/>
                    </w:rPr>
                    <w:t>в санитарно-защитной зоне от объекта П-4</w:t>
                  </w:r>
                </w:p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 w:rsidRPr="007963C0">
        <w:rPr>
          <w:noProof/>
        </w:rPr>
        <w:pict>
          <v:line id="_x0000_s1048" style="position:absolute;left:0;text-align:left;z-index:251652608" from="146.55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7963C0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7963C0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7963C0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6504"/>
    <w:rsid w:val="000073FF"/>
    <w:rsid w:val="0001380D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C6A8D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0A7F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4C7E"/>
    <w:rsid w:val="00187D76"/>
    <w:rsid w:val="001911D4"/>
    <w:rsid w:val="00191900"/>
    <w:rsid w:val="00194BDE"/>
    <w:rsid w:val="00197E0D"/>
    <w:rsid w:val="001A0196"/>
    <w:rsid w:val="001A04F6"/>
    <w:rsid w:val="001A5060"/>
    <w:rsid w:val="001C1C67"/>
    <w:rsid w:val="001C265A"/>
    <w:rsid w:val="001D1989"/>
    <w:rsid w:val="001D7536"/>
    <w:rsid w:val="001F3A66"/>
    <w:rsid w:val="002018A1"/>
    <w:rsid w:val="00202707"/>
    <w:rsid w:val="00203864"/>
    <w:rsid w:val="00205BCE"/>
    <w:rsid w:val="00207628"/>
    <w:rsid w:val="00211AE5"/>
    <w:rsid w:val="00214C7B"/>
    <w:rsid w:val="00215E53"/>
    <w:rsid w:val="0021682B"/>
    <w:rsid w:val="002202C3"/>
    <w:rsid w:val="00224552"/>
    <w:rsid w:val="00227512"/>
    <w:rsid w:val="00230485"/>
    <w:rsid w:val="002311BB"/>
    <w:rsid w:val="0023238E"/>
    <w:rsid w:val="00233FF8"/>
    <w:rsid w:val="0024069A"/>
    <w:rsid w:val="0024561E"/>
    <w:rsid w:val="002511ED"/>
    <w:rsid w:val="00255F22"/>
    <w:rsid w:val="002564EE"/>
    <w:rsid w:val="0025667A"/>
    <w:rsid w:val="00262873"/>
    <w:rsid w:val="0026365E"/>
    <w:rsid w:val="00280018"/>
    <w:rsid w:val="00283A16"/>
    <w:rsid w:val="00284845"/>
    <w:rsid w:val="002879F7"/>
    <w:rsid w:val="00287EE8"/>
    <w:rsid w:val="00290F6C"/>
    <w:rsid w:val="00291237"/>
    <w:rsid w:val="00292823"/>
    <w:rsid w:val="00292F95"/>
    <w:rsid w:val="00294FD0"/>
    <w:rsid w:val="002977D2"/>
    <w:rsid w:val="002A448C"/>
    <w:rsid w:val="002A44F5"/>
    <w:rsid w:val="002B17C1"/>
    <w:rsid w:val="002B53CE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55E7"/>
    <w:rsid w:val="002E610E"/>
    <w:rsid w:val="002E7474"/>
    <w:rsid w:val="002F1207"/>
    <w:rsid w:val="002F1457"/>
    <w:rsid w:val="00307C5A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6065F"/>
    <w:rsid w:val="00362118"/>
    <w:rsid w:val="00362EA4"/>
    <w:rsid w:val="00387099"/>
    <w:rsid w:val="003A1AB8"/>
    <w:rsid w:val="003A2535"/>
    <w:rsid w:val="003A5192"/>
    <w:rsid w:val="003A57E1"/>
    <w:rsid w:val="003B0CAD"/>
    <w:rsid w:val="003B1782"/>
    <w:rsid w:val="003B32F8"/>
    <w:rsid w:val="003B3A54"/>
    <w:rsid w:val="003B6AA0"/>
    <w:rsid w:val="003B71AB"/>
    <w:rsid w:val="003D0456"/>
    <w:rsid w:val="003D0858"/>
    <w:rsid w:val="003D2FE1"/>
    <w:rsid w:val="003D3824"/>
    <w:rsid w:val="003D3994"/>
    <w:rsid w:val="003D56B9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15C41"/>
    <w:rsid w:val="00435A45"/>
    <w:rsid w:val="00436602"/>
    <w:rsid w:val="00442948"/>
    <w:rsid w:val="00443DE9"/>
    <w:rsid w:val="00446409"/>
    <w:rsid w:val="00451594"/>
    <w:rsid w:val="00456908"/>
    <w:rsid w:val="004603FB"/>
    <w:rsid w:val="00464B82"/>
    <w:rsid w:val="0046643D"/>
    <w:rsid w:val="00472F4B"/>
    <w:rsid w:val="0047539F"/>
    <w:rsid w:val="00475FC7"/>
    <w:rsid w:val="00481573"/>
    <w:rsid w:val="00482A38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430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3E5"/>
    <w:rsid w:val="004D29B0"/>
    <w:rsid w:val="004D6643"/>
    <w:rsid w:val="004D7DD5"/>
    <w:rsid w:val="004E391A"/>
    <w:rsid w:val="004E614C"/>
    <w:rsid w:val="004F0972"/>
    <w:rsid w:val="004F1B0F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4535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29F1"/>
    <w:rsid w:val="0058376A"/>
    <w:rsid w:val="005939F1"/>
    <w:rsid w:val="00595D8C"/>
    <w:rsid w:val="00597DDB"/>
    <w:rsid w:val="005A0114"/>
    <w:rsid w:val="005A069A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3523"/>
    <w:rsid w:val="005E5644"/>
    <w:rsid w:val="005F4A56"/>
    <w:rsid w:val="005F6B83"/>
    <w:rsid w:val="00601376"/>
    <w:rsid w:val="006167DF"/>
    <w:rsid w:val="00625381"/>
    <w:rsid w:val="006279E3"/>
    <w:rsid w:val="00630257"/>
    <w:rsid w:val="00634EE4"/>
    <w:rsid w:val="006432CE"/>
    <w:rsid w:val="00645443"/>
    <w:rsid w:val="006456D8"/>
    <w:rsid w:val="006512CD"/>
    <w:rsid w:val="00651489"/>
    <w:rsid w:val="00652B2F"/>
    <w:rsid w:val="006530B1"/>
    <w:rsid w:val="0065400D"/>
    <w:rsid w:val="006544CF"/>
    <w:rsid w:val="00654F81"/>
    <w:rsid w:val="006550A2"/>
    <w:rsid w:val="00655234"/>
    <w:rsid w:val="0065536D"/>
    <w:rsid w:val="00655768"/>
    <w:rsid w:val="0066039A"/>
    <w:rsid w:val="00663DF8"/>
    <w:rsid w:val="0066476C"/>
    <w:rsid w:val="00666E96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576A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04EDD"/>
    <w:rsid w:val="007104A6"/>
    <w:rsid w:val="007132B9"/>
    <w:rsid w:val="007144C4"/>
    <w:rsid w:val="00716530"/>
    <w:rsid w:val="007211E9"/>
    <w:rsid w:val="0072418B"/>
    <w:rsid w:val="0072559C"/>
    <w:rsid w:val="00725C81"/>
    <w:rsid w:val="00726E5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715"/>
    <w:rsid w:val="00794FED"/>
    <w:rsid w:val="007956AA"/>
    <w:rsid w:val="007963C0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C68B4"/>
    <w:rsid w:val="007C72FA"/>
    <w:rsid w:val="007D2E23"/>
    <w:rsid w:val="007D58DB"/>
    <w:rsid w:val="007D7D73"/>
    <w:rsid w:val="007E2ECC"/>
    <w:rsid w:val="007E715A"/>
    <w:rsid w:val="007E7437"/>
    <w:rsid w:val="007E7530"/>
    <w:rsid w:val="007F2DF5"/>
    <w:rsid w:val="007F4EFA"/>
    <w:rsid w:val="007F5E58"/>
    <w:rsid w:val="0080067D"/>
    <w:rsid w:val="008009ED"/>
    <w:rsid w:val="00801F3F"/>
    <w:rsid w:val="00810982"/>
    <w:rsid w:val="00812076"/>
    <w:rsid w:val="00815182"/>
    <w:rsid w:val="00823DE1"/>
    <w:rsid w:val="008264B1"/>
    <w:rsid w:val="00826542"/>
    <w:rsid w:val="00827411"/>
    <w:rsid w:val="0083236C"/>
    <w:rsid w:val="00836F35"/>
    <w:rsid w:val="00843529"/>
    <w:rsid w:val="008506BB"/>
    <w:rsid w:val="00863046"/>
    <w:rsid w:val="00865282"/>
    <w:rsid w:val="00865535"/>
    <w:rsid w:val="00866BED"/>
    <w:rsid w:val="00867A89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B4EB2"/>
    <w:rsid w:val="008C2AA0"/>
    <w:rsid w:val="008C2B4A"/>
    <w:rsid w:val="008C5627"/>
    <w:rsid w:val="008C6EF5"/>
    <w:rsid w:val="008D1CE3"/>
    <w:rsid w:val="008D400A"/>
    <w:rsid w:val="008D4EC6"/>
    <w:rsid w:val="008D504B"/>
    <w:rsid w:val="008D74CE"/>
    <w:rsid w:val="008E17D0"/>
    <w:rsid w:val="008E1A6C"/>
    <w:rsid w:val="008E1A9A"/>
    <w:rsid w:val="008E4701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12762"/>
    <w:rsid w:val="009146A5"/>
    <w:rsid w:val="00924AEB"/>
    <w:rsid w:val="0092521B"/>
    <w:rsid w:val="00925F30"/>
    <w:rsid w:val="00930082"/>
    <w:rsid w:val="009305C8"/>
    <w:rsid w:val="00933386"/>
    <w:rsid w:val="009346C3"/>
    <w:rsid w:val="00935522"/>
    <w:rsid w:val="00935B1B"/>
    <w:rsid w:val="00943DE0"/>
    <w:rsid w:val="0095024F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400F"/>
    <w:rsid w:val="009C7552"/>
    <w:rsid w:val="009E153A"/>
    <w:rsid w:val="009E1E8D"/>
    <w:rsid w:val="009E231A"/>
    <w:rsid w:val="009E70AD"/>
    <w:rsid w:val="009F0A58"/>
    <w:rsid w:val="009F55FE"/>
    <w:rsid w:val="009F7957"/>
    <w:rsid w:val="00A03290"/>
    <w:rsid w:val="00A03312"/>
    <w:rsid w:val="00A079F9"/>
    <w:rsid w:val="00A105BB"/>
    <w:rsid w:val="00A113AD"/>
    <w:rsid w:val="00A14C67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465C"/>
    <w:rsid w:val="00A45AA7"/>
    <w:rsid w:val="00A4788D"/>
    <w:rsid w:val="00A47C28"/>
    <w:rsid w:val="00A52557"/>
    <w:rsid w:val="00A60BE5"/>
    <w:rsid w:val="00A66A1C"/>
    <w:rsid w:val="00A67538"/>
    <w:rsid w:val="00A6783E"/>
    <w:rsid w:val="00A70462"/>
    <w:rsid w:val="00A74A1D"/>
    <w:rsid w:val="00A81130"/>
    <w:rsid w:val="00A861ED"/>
    <w:rsid w:val="00A86DCA"/>
    <w:rsid w:val="00A96DDC"/>
    <w:rsid w:val="00AA680A"/>
    <w:rsid w:val="00AA6AEE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3B6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62C8"/>
    <w:rsid w:val="00B7009B"/>
    <w:rsid w:val="00B80031"/>
    <w:rsid w:val="00B8180B"/>
    <w:rsid w:val="00B84433"/>
    <w:rsid w:val="00B871CA"/>
    <w:rsid w:val="00B917D1"/>
    <w:rsid w:val="00B92E3A"/>
    <w:rsid w:val="00B95E4C"/>
    <w:rsid w:val="00BA1AC5"/>
    <w:rsid w:val="00BA31E7"/>
    <w:rsid w:val="00BA4F59"/>
    <w:rsid w:val="00BA5D14"/>
    <w:rsid w:val="00BA5FAE"/>
    <w:rsid w:val="00BC06BD"/>
    <w:rsid w:val="00BC38CE"/>
    <w:rsid w:val="00BC56BA"/>
    <w:rsid w:val="00BC61BB"/>
    <w:rsid w:val="00BC70D1"/>
    <w:rsid w:val="00BC7721"/>
    <w:rsid w:val="00BD13C6"/>
    <w:rsid w:val="00BD5531"/>
    <w:rsid w:val="00BD671A"/>
    <w:rsid w:val="00BE0722"/>
    <w:rsid w:val="00BE11E5"/>
    <w:rsid w:val="00BE3740"/>
    <w:rsid w:val="00BE4FB2"/>
    <w:rsid w:val="00BF1FA6"/>
    <w:rsid w:val="00BF3ECA"/>
    <w:rsid w:val="00BF54C7"/>
    <w:rsid w:val="00C00EFD"/>
    <w:rsid w:val="00C00FA3"/>
    <w:rsid w:val="00C0576A"/>
    <w:rsid w:val="00C077F0"/>
    <w:rsid w:val="00C121BE"/>
    <w:rsid w:val="00C15F6E"/>
    <w:rsid w:val="00C25448"/>
    <w:rsid w:val="00C255D5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5422"/>
    <w:rsid w:val="00C662F2"/>
    <w:rsid w:val="00C71499"/>
    <w:rsid w:val="00C73DD3"/>
    <w:rsid w:val="00C740AB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48C0"/>
    <w:rsid w:val="00CB66F7"/>
    <w:rsid w:val="00CC0813"/>
    <w:rsid w:val="00CC70AF"/>
    <w:rsid w:val="00CD1D8B"/>
    <w:rsid w:val="00CE1D3B"/>
    <w:rsid w:val="00CE2438"/>
    <w:rsid w:val="00CE3259"/>
    <w:rsid w:val="00CE3D19"/>
    <w:rsid w:val="00CE724C"/>
    <w:rsid w:val="00CE7964"/>
    <w:rsid w:val="00CE7A95"/>
    <w:rsid w:val="00CF3082"/>
    <w:rsid w:val="00D02935"/>
    <w:rsid w:val="00D06EC9"/>
    <w:rsid w:val="00D16DCA"/>
    <w:rsid w:val="00D24922"/>
    <w:rsid w:val="00D24B50"/>
    <w:rsid w:val="00D24B75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3093"/>
    <w:rsid w:val="00D74CC8"/>
    <w:rsid w:val="00D75370"/>
    <w:rsid w:val="00D81EFA"/>
    <w:rsid w:val="00D83BCF"/>
    <w:rsid w:val="00D8572F"/>
    <w:rsid w:val="00D87015"/>
    <w:rsid w:val="00D8759D"/>
    <w:rsid w:val="00D90923"/>
    <w:rsid w:val="00DA590C"/>
    <w:rsid w:val="00DA5BB4"/>
    <w:rsid w:val="00DB194F"/>
    <w:rsid w:val="00DB1CD9"/>
    <w:rsid w:val="00DB27E7"/>
    <w:rsid w:val="00DB5EF4"/>
    <w:rsid w:val="00DB7AED"/>
    <w:rsid w:val="00DB7FA9"/>
    <w:rsid w:val="00DC6BC4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425A"/>
    <w:rsid w:val="00E05390"/>
    <w:rsid w:val="00E072AD"/>
    <w:rsid w:val="00E16021"/>
    <w:rsid w:val="00E22C1E"/>
    <w:rsid w:val="00E32FEB"/>
    <w:rsid w:val="00E36708"/>
    <w:rsid w:val="00E40485"/>
    <w:rsid w:val="00E40DDC"/>
    <w:rsid w:val="00E42D26"/>
    <w:rsid w:val="00E469D2"/>
    <w:rsid w:val="00E519B4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BB6"/>
    <w:rsid w:val="00EA1F45"/>
    <w:rsid w:val="00EA3216"/>
    <w:rsid w:val="00EA3798"/>
    <w:rsid w:val="00EA5154"/>
    <w:rsid w:val="00EA55D1"/>
    <w:rsid w:val="00EA6AD7"/>
    <w:rsid w:val="00EB74B5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2A18"/>
    <w:rsid w:val="00EE6819"/>
    <w:rsid w:val="00EE6D26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1D76"/>
    <w:rsid w:val="00FC412B"/>
    <w:rsid w:val="00FC431C"/>
    <w:rsid w:val="00FC6834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597041A-6C01-42B6-9B78-1D3F8A9A62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684</TotalTime>
  <Pages>4</Pages>
  <Words>205</Words>
  <Characters>1175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1kabBaza</cp:lastModifiedBy>
  <cp:revision>79</cp:revision>
  <cp:lastPrinted>2019-07-25T12:58:00Z</cp:lastPrinted>
  <dcterms:created xsi:type="dcterms:W3CDTF">2018-07-04T08:41:00Z</dcterms:created>
  <dcterms:modified xsi:type="dcterms:W3CDTF">2019-07-25T12:58:00Z</dcterms:modified>
</cp:coreProperties>
</file>